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6DF" w:rsidRPr="00A2672E" w:rsidRDefault="001956DF" w:rsidP="001956D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1956DF" w:rsidRPr="00A2672E" w:rsidRDefault="001956DF" w:rsidP="001956D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1956DF" w:rsidRPr="00A2672E" w:rsidRDefault="001956DF" w:rsidP="001956D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1956DF" w:rsidRPr="00A2672E" w:rsidRDefault="001956DF" w:rsidP="001956D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1956DF" w:rsidRPr="00A2672E" w:rsidRDefault="001956DF" w:rsidP="001956D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787E9A" w:rsidRDefault="00787E9A" w:rsidP="00787E9A">
      <w:pPr>
        <w:jc w:val="center"/>
        <w:rPr>
          <w:b/>
          <w:sz w:val="22"/>
          <w:szCs w:val="22"/>
        </w:rPr>
      </w:pPr>
    </w:p>
    <w:p w:rsidR="00787E9A" w:rsidRDefault="00787E9A" w:rsidP="00787E9A">
      <w:pPr>
        <w:jc w:val="center"/>
        <w:rPr>
          <w:b/>
          <w:sz w:val="22"/>
          <w:szCs w:val="22"/>
        </w:rPr>
      </w:pPr>
    </w:p>
    <w:p w:rsidR="00787E9A" w:rsidRPr="004D6202" w:rsidRDefault="00787E9A" w:rsidP="00787E9A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1956DF" w:rsidRPr="00A2672E" w:rsidRDefault="001956DF" w:rsidP="001956D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956DF" w:rsidRDefault="001956DF" w:rsidP="00C878BF">
      <w:pPr>
        <w:jc w:val="right"/>
      </w:pPr>
      <w:r w:rsidRPr="00A2672E">
        <w:t xml:space="preserve">                                                                        </w:t>
      </w:r>
    </w:p>
    <w:p w:rsidR="001956DF" w:rsidRDefault="001956DF" w:rsidP="001956DF">
      <w:pPr>
        <w:jc w:val="center"/>
        <w:rPr>
          <w:sz w:val="22"/>
          <w:szCs w:val="22"/>
        </w:rPr>
      </w:pPr>
    </w:p>
    <w:p w:rsidR="001956DF" w:rsidRDefault="001956DF" w:rsidP="001956DF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1956DF" w:rsidRDefault="001956DF" w:rsidP="001956DF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1956DF" w:rsidRDefault="001956DF" w:rsidP="001956DF">
      <w:pPr>
        <w:jc w:val="both"/>
        <w:rPr>
          <w:b/>
          <w:sz w:val="22"/>
          <w:szCs w:val="22"/>
        </w:rPr>
      </w:pPr>
    </w:p>
    <w:p w:rsidR="001956DF" w:rsidRDefault="001956DF" w:rsidP="001956D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1956DF" w:rsidRDefault="001956DF" w:rsidP="001956DF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4. Профилактика заболеваний суставов.</w:t>
      </w:r>
    </w:p>
    <w:p w:rsidR="001956DF" w:rsidRDefault="001956DF" w:rsidP="001956DF">
      <w:pPr>
        <w:rPr>
          <w:b/>
          <w:sz w:val="22"/>
          <w:szCs w:val="22"/>
        </w:rPr>
      </w:pPr>
    </w:p>
    <w:p w:rsidR="001956DF" w:rsidRDefault="001956DF" w:rsidP="001956D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1956DF" w:rsidRDefault="001956DF" w:rsidP="001956D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1956DF" w:rsidRDefault="001956DF" w:rsidP="001956D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1956DF" w:rsidRDefault="001956DF" w:rsidP="001956D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3 часа.</w:t>
      </w:r>
    </w:p>
    <w:p w:rsidR="001956DF" w:rsidRDefault="001956DF" w:rsidP="001956D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1956DF" w:rsidRDefault="001956DF" w:rsidP="001956D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1956DF" w:rsidRDefault="001956DF" w:rsidP="001956DF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1956DF" w:rsidRDefault="001956DF" w:rsidP="001956D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заболеваний суставов.</w:t>
      </w:r>
    </w:p>
    <w:p w:rsidR="001956DF" w:rsidRDefault="001956DF" w:rsidP="001956DF">
      <w:pPr>
        <w:jc w:val="both"/>
        <w:rPr>
          <w:b/>
          <w:sz w:val="22"/>
          <w:szCs w:val="22"/>
        </w:rPr>
      </w:pPr>
    </w:p>
    <w:p w:rsidR="001956DF" w:rsidRDefault="001956DF" w:rsidP="001956D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заболеваний суставов.</w:t>
      </w:r>
    </w:p>
    <w:p w:rsidR="001956DF" w:rsidRDefault="001956DF" w:rsidP="001956DF">
      <w:pPr>
        <w:jc w:val="both"/>
        <w:rPr>
          <w:b/>
          <w:sz w:val="22"/>
          <w:szCs w:val="22"/>
        </w:rPr>
      </w:pPr>
    </w:p>
    <w:p w:rsidR="001956DF" w:rsidRDefault="001956DF" w:rsidP="001956D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1956DF">
        <w:rPr>
          <w:sz w:val="22"/>
          <w:szCs w:val="22"/>
        </w:rPr>
        <w:t>ПК-1, ПК-2, ПК-5</w:t>
      </w:r>
    </w:p>
    <w:p w:rsidR="001956DF" w:rsidRDefault="001956DF" w:rsidP="001956DF">
      <w:pPr>
        <w:pStyle w:val="13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956DF" w:rsidRDefault="001956DF" w:rsidP="001956DF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1956DF" w:rsidRDefault="001956DF" w:rsidP="001956DF">
      <w:pPr>
        <w:jc w:val="both"/>
        <w:rPr>
          <w:b/>
          <w:sz w:val="22"/>
          <w:szCs w:val="22"/>
        </w:rPr>
      </w:pPr>
    </w:p>
    <w:p w:rsidR="001956DF" w:rsidRPr="001956DF" w:rsidRDefault="001956DF" w:rsidP="001956DF">
      <w:pPr>
        <w:jc w:val="both"/>
        <w:rPr>
          <w:sz w:val="22"/>
          <w:szCs w:val="22"/>
        </w:rPr>
      </w:pPr>
      <w:r w:rsidRPr="001956DF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1956DF" w:rsidRPr="001956DF" w:rsidRDefault="001956DF" w:rsidP="001956DF">
      <w:pPr>
        <w:jc w:val="both"/>
        <w:rPr>
          <w:sz w:val="22"/>
          <w:szCs w:val="22"/>
        </w:rPr>
      </w:pPr>
    </w:p>
    <w:p w:rsidR="001956DF" w:rsidRPr="001956DF" w:rsidRDefault="001956DF" w:rsidP="001956DF">
      <w:pPr>
        <w:jc w:val="both"/>
        <w:rPr>
          <w:sz w:val="22"/>
          <w:szCs w:val="22"/>
        </w:rPr>
      </w:pPr>
      <w:r w:rsidRPr="001956DF">
        <w:rPr>
          <w:sz w:val="22"/>
          <w:szCs w:val="22"/>
        </w:rPr>
        <w:t>2) Ответить на вопросы для самоконтроля:</w:t>
      </w:r>
    </w:p>
    <w:p w:rsidR="001956DF" w:rsidRPr="001956DF" w:rsidRDefault="001956DF" w:rsidP="001956DF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1956DF" w:rsidRPr="001956DF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DF" w:rsidRPr="001956DF" w:rsidRDefault="001956DF" w:rsidP="001956DF">
            <w:pPr>
              <w:rPr>
                <w:sz w:val="22"/>
                <w:szCs w:val="22"/>
              </w:rPr>
            </w:pPr>
            <w:r w:rsidRPr="001956DF">
              <w:rPr>
                <w:sz w:val="22"/>
                <w:szCs w:val="22"/>
                <w:lang w:val="en-US"/>
              </w:rPr>
              <w:t>I</w:t>
            </w:r>
            <w:r w:rsidRPr="001956DF">
              <w:rPr>
                <w:sz w:val="22"/>
                <w:szCs w:val="22"/>
              </w:rPr>
              <w:t>. Первичная профилактика заболеваний суставов.</w:t>
            </w:r>
          </w:p>
        </w:tc>
      </w:tr>
      <w:tr w:rsidR="001956DF" w:rsidRPr="001956DF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DF" w:rsidRPr="001956DF" w:rsidRDefault="001956DF" w:rsidP="001956DF">
            <w:pPr>
              <w:rPr>
                <w:sz w:val="22"/>
                <w:szCs w:val="22"/>
              </w:rPr>
            </w:pPr>
            <w:r w:rsidRPr="001956DF">
              <w:rPr>
                <w:sz w:val="22"/>
                <w:szCs w:val="22"/>
                <w:lang w:val="en-US"/>
              </w:rPr>
              <w:t>II</w:t>
            </w:r>
            <w:r w:rsidRPr="001956DF">
              <w:rPr>
                <w:sz w:val="22"/>
                <w:szCs w:val="22"/>
              </w:rPr>
              <w:t>. Вторичная профилактика заболеваний суставов.</w:t>
            </w:r>
          </w:p>
        </w:tc>
      </w:tr>
    </w:tbl>
    <w:p w:rsidR="001956DF" w:rsidRPr="001956DF" w:rsidRDefault="001956DF" w:rsidP="001956DF">
      <w:pPr>
        <w:jc w:val="both"/>
        <w:rPr>
          <w:sz w:val="22"/>
          <w:szCs w:val="22"/>
        </w:rPr>
      </w:pPr>
    </w:p>
    <w:p w:rsidR="001956DF" w:rsidRPr="001956DF" w:rsidRDefault="001956DF" w:rsidP="001956DF">
      <w:pPr>
        <w:jc w:val="both"/>
        <w:rPr>
          <w:sz w:val="22"/>
          <w:szCs w:val="22"/>
        </w:rPr>
      </w:pPr>
      <w:r w:rsidRPr="001956DF">
        <w:rPr>
          <w:sz w:val="22"/>
          <w:szCs w:val="22"/>
        </w:rPr>
        <w:t>3) Проверить свои знания с использованием тестового контроля</w:t>
      </w:r>
    </w:p>
    <w:p w:rsidR="00800ED2" w:rsidRDefault="00800ED2"/>
    <w:p w:rsidR="001956DF" w:rsidRDefault="001956DF" w:rsidP="001956D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1956DF" w:rsidRDefault="001956DF" w:rsidP="001956DF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956DF" w:rsidRDefault="001956DF" w:rsidP="001956DF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1956DF" w:rsidRDefault="001956DF" w:rsidP="001956DF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1956DF" w:rsidRDefault="001956DF" w:rsidP="001956DF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1956DF" w:rsidRDefault="001956DF" w:rsidP="001956DF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 xml:space="preserve">. образованию вузов России / Ассоциация </w:t>
      </w:r>
      <w:r>
        <w:rPr>
          <w:rFonts w:ascii="Times New Roman" w:hAnsi="Times New Roman" w:cs="Times New Roman"/>
          <w:color w:val="000000"/>
        </w:rPr>
        <w:lastRenderedPageBreak/>
        <w:t>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1956DF" w:rsidRDefault="001956DF" w:rsidP="001956DF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1956DF" w:rsidRDefault="001956DF" w:rsidP="001956DF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1956DF" w:rsidRDefault="001956DF" w:rsidP="001956DF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1956DF" w:rsidRPr="007E1EB8" w:rsidRDefault="001956DF" w:rsidP="001956DF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1956DF" w:rsidRPr="007E1EB8" w:rsidRDefault="001956DF" w:rsidP="001956DF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1956DF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6"/>
            <w:rFonts w:ascii="Times New Roman" w:hAnsi="Times New Roman"/>
          </w:rPr>
          <w:t>http://www.studmedlib.ru/book/970416501V0020.html</w:t>
        </w:r>
      </w:hyperlink>
    </w:p>
    <w:p w:rsidR="001956DF" w:rsidRPr="007E1EB8" w:rsidRDefault="001956DF" w:rsidP="001956DF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1956DF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6"/>
            <w:rFonts w:ascii="Times New Roman" w:hAnsi="Times New Roman"/>
          </w:rPr>
          <w:t>http://www.studmedlib.ru/book/970416501V0026.html</w:t>
        </w:r>
      </w:hyperlink>
    </w:p>
    <w:p w:rsidR="001956DF" w:rsidRDefault="001956DF" w:rsidP="001956DF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</w:t>
      </w:r>
      <w:r w:rsidRPr="001956DF">
        <w:rPr>
          <w:rFonts w:ascii="Times New Roman" w:hAnsi="Times New Roman" w:cs="Times New Roman"/>
          <w:b/>
        </w:rPr>
        <w:t xml:space="preserve">// </w:t>
      </w:r>
      <w:r w:rsidRPr="001956DF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6"/>
            <w:rFonts w:ascii="Times New Roman" w:hAnsi="Times New Roman"/>
          </w:rPr>
          <w:t>http://www.studmedlib.ru/book/970416501V0000.html</w:t>
        </w:r>
      </w:hyperlink>
    </w:p>
    <w:p w:rsidR="001956DF" w:rsidRPr="007E1EB8" w:rsidRDefault="001956DF" w:rsidP="001956DF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1956DF" w:rsidRDefault="001956DF" w:rsidP="001956DF">
      <w:pPr>
        <w:rPr>
          <w:b/>
          <w:bCs/>
        </w:rPr>
      </w:pPr>
    </w:p>
    <w:p w:rsidR="001956DF" w:rsidRDefault="001956DF" w:rsidP="001956DF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1956DF" w:rsidRDefault="001956DF" w:rsidP="001956DF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1956DF" w:rsidRDefault="001956DF" w:rsidP="001956DF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1956DF" w:rsidRPr="001956DF" w:rsidRDefault="001956DF" w:rsidP="001956DF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1956DF" w:rsidRDefault="001956DF" w:rsidP="001956DF">
      <w:pPr>
        <w:pStyle w:val="a7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1956DF" w:rsidRDefault="001956DF">
      <w:bookmarkStart w:id="0" w:name="_GoBack"/>
      <w:bookmarkEnd w:id="0"/>
    </w:p>
    <w:sectPr w:rsidR="001956DF" w:rsidSect="001956D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56D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56DF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87E9A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97B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878BF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6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956DF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6D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1956D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1956DF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1956DF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1956DF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956D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1956DF"/>
    <w:rPr>
      <w:b/>
      <w:bCs/>
    </w:rPr>
  </w:style>
  <w:style w:type="character" w:styleId="a6">
    <w:name w:val="Hyperlink"/>
    <w:rsid w:val="001956DF"/>
    <w:rPr>
      <w:color w:val="0563C1"/>
      <w:u w:val="single"/>
    </w:rPr>
  </w:style>
  <w:style w:type="paragraph" w:styleId="a7">
    <w:name w:val="List Paragraph"/>
    <w:basedOn w:val="a"/>
    <w:qFormat/>
    <w:rsid w:val="001956DF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878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78B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4056</Characters>
  <Application>Microsoft Office Word</Application>
  <DocSecurity>0</DocSecurity>
  <Lines>33</Lines>
  <Paragraphs>9</Paragraphs>
  <ScaleCrop>false</ScaleCrop>
  <Company>Microsoft</Company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Гульшат</cp:lastModifiedBy>
  <cp:revision>4</cp:revision>
  <dcterms:created xsi:type="dcterms:W3CDTF">2018-01-05T15:54:00Z</dcterms:created>
  <dcterms:modified xsi:type="dcterms:W3CDTF">2018-11-01T18:48:00Z</dcterms:modified>
</cp:coreProperties>
</file>